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8C104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8C104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8C104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8C104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8C104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849D7">
        <w:rPr>
          <w:b/>
          <w:color w:val="000000"/>
          <w:sz w:val="24"/>
          <w:szCs w:val="24"/>
        </w:rPr>
        <w:t>2</w:t>
      </w:r>
      <w:r w:rsidR="00293A43" w:rsidRPr="001634BE">
        <w:rPr>
          <w:b/>
          <w:color w:val="000000"/>
          <w:sz w:val="24"/>
          <w:szCs w:val="24"/>
        </w:rPr>
        <w:t>/1</w:t>
      </w:r>
      <w:r w:rsidR="00E849D7">
        <w:rPr>
          <w:b/>
          <w:color w:val="000000"/>
          <w:sz w:val="24"/>
          <w:szCs w:val="24"/>
        </w:rPr>
        <w:t>9</w:t>
      </w:r>
      <w:r w:rsidR="00F615D3" w:rsidRPr="001634BE">
        <w:rPr>
          <w:b/>
          <w:sz w:val="24"/>
          <w:szCs w:val="24"/>
        </w:rPr>
        <w:t xml:space="preserve"> от </w:t>
      </w:r>
      <w:r w:rsidR="00E849D7">
        <w:rPr>
          <w:b/>
          <w:sz w:val="24"/>
          <w:szCs w:val="24"/>
        </w:rPr>
        <w:t>11</w:t>
      </w:r>
      <w:r w:rsidR="004725AB" w:rsidRPr="001634BE">
        <w:rPr>
          <w:b/>
          <w:sz w:val="24"/>
          <w:szCs w:val="24"/>
        </w:rPr>
        <w:t>.</w:t>
      </w:r>
      <w:r w:rsidR="00E849D7">
        <w:rPr>
          <w:b/>
          <w:sz w:val="24"/>
          <w:szCs w:val="24"/>
        </w:rPr>
        <w:t>0</w:t>
      </w:r>
      <w:r w:rsidR="00797342">
        <w:rPr>
          <w:b/>
          <w:sz w:val="24"/>
          <w:szCs w:val="24"/>
        </w:rPr>
        <w:t>1</w:t>
      </w:r>
      <w:r w:rsidR="00F615D3" w:rsidRPr="001634BE">
        <w:rPr>
          <w:b/>
          <w:sz w:val="24"/>
          <w:szCs w:val="24"/>
        </w:rPr>
        <w:t>.201</w:t>
      </w:r>
      <w:r w:rsidR="00E849D7">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E849D7">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E849D7">
              <w:rPr>
                <w:bCs/>
                <w:sz w:val="24"/>
                <w:szCs w:val="24"/>
              </w:rPr>
              <w:t>Энал</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E849D7">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849D7">
              <w:rPr>
                <w:sz w:val="24"/>
                <w:szCs w:val="24"/>
                <w:lang w:eastAsia="en-US"/>
              </w:rPr>
              <w:t>11</w:t>
            </w:r>
            <w:r w:rsidR="004725AB" w:rsidRPr="008B2C69">
              <w:rPr>
                <w:sz w:val="24"/>
                <w:szCs w:val="24"/>
                <w:lang w:eastAsia="en-US"/>
              </w:rPr>
              <w:t>.</w:t>
            </w:r>
            <w:r w:rsidR="00E849D7">
              <w:rPr>
                <w:sz w:val="24"/>
                <w:szCs w:val="24"/>
                <w:lang w:eastAsia="en-US"/>
              </w:rPr>
              <w:t>0</w:t>
            </w:r>
            <w:r w:rsidR="00797342">
              <w:rPr>
                <w:sz w:val="24"/>
                <w:szCs w:val="24"/>
                <w:lang w:eastAsia="en-US"/>
              </w:rPr>
              <w:t>1</w:t>
            </w:r>
            <w:r w:rsidRPr="008B2C69">
              <w:rPr>
                <w:sz w:val="24"/>
                <w:szCs w:val="24"/>
                <w:lang w:eastAsia="en-US"/>
              </w:rPr>
              <w:t>.20</w:t>
            </w:r>
            <w:r w:rsidR="00D92B0A" w:rsidRPr="008B2C69">
              <w:rPr>
                <w:sz w:val="24"/>
                <w:szCs w:val="24"/>
                <w:lang w:eastAsia="en-US"/>
              </w:rPr>
              <w:t>1</w:t>
            </w:r>
            <w:r w:rsidR="00E849D7">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797342">
              <w:rPr>
                <w:sz w:val="24"/>
                <w:szCs w:val="24"/>
                <w:lang w:eastAsia="en-US"/>
              </w:rPr>
              <w:t>1</w:t>
            </w:r>
            <w:r w:rsidR="00E849D7">
              <w:rPr>
                <w:sz w:val="24"/>
                <w:szCs w:val="24"/>
                <w:lang w:eastAsia="en-US"/>
              </w:rPr>
              <w:t>7</w:t>
            </w:r>
            <w:r w:rsidR="000A39F7" w:rsidRPr="008B2C69">
              <w:rPr>
                <w:sz w:val="24"/>
                <w:szCs w:val="24"/>
                <w:lang w:eastAsia="en-US"/>
              </w:rPr>
              <w:t xml:space="preserve">» </w:t>
            </w:r>
            <w:r w:rsidR="00E849D7">
              <w:rPr>
                <w:sz w:val="24"/>
                <w:szCs w:val="24"/>
                <w:lang w:eastAsia="en-US"/>
              </w:rPr>
              <w:t>января</w:t>
            </w:r>
            <w:r w:rsidR="000A39F7" w:rsidRPr="008B2C69">
              <w:rPr>
                <w:sz w:val="24"/>
                <w:szCs w:val="24"/>
                <w:lang w:eastAsia="en-US"/>
              </w:rPr>
              <w:t xml:space="preserve"> 201</w:t>
            </w:r>
            <w:r w:rsidR="00E849D7">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A63747">
        <w:rPr>
          <w:color w:val="000000"/>
          <w:sz w:val="24"/>
          <w:szCs w:val="24"/>
        </w:rPr>
        <w:t>2</w:t>
      </w:r>
      <w:r w:rsidR="00DC4970" w:rsidRPr="00DC4970">
        <w:rPr>
          <w:color w:val="000000"/>
          <w:sz w:val="24"/>
          <w:szCs w:val="24"/>
        </w:rPr>
        <w:t>/1</w:t>
      </w:r>
      <w:r w:rsidR="00A63747">
        <w:rPr>
          <w:color w:val="000000"/>
          <w:sz w:val="24"/>
          <w:szCs w:val="24"/>
        </w:rPr>
        <w:t>9</w:t>
      </w:r>
      <w:r w:rsidR="00055407" w:rsidRPr="00DC4970">
        <w:rPr>
          <w:color w:val="000000"/>
          <w:sz w:val="24"/>
          <w:szCs w:val="24"/>
        </w:rPr>
        <w:t xml:space="preserve"> </w:t>
      </w:r>
      <w:r w:rsidR="00FA4DD6" w:rsidRPr="00DC4970">
        <w:rPr>
          <w:color w:val="000000"/>
          <w:sz w:val="24"/>
          <w:szCs w:val="24"/>
        </w:rPr>
        <w:t>«</w:t>
      </w:r>
      <w:r w:rsidR="00A63747">
        <w:rPr>
          <w:color w:val="000000"/>
          <w:sz w:val="24"/>
          <w:szCs w:val="24"/>
        </w:rPr>
        <w:t>11</w:t>
      </w:r>
      <w:r w:rsidR="00FA4DD6" w:rsidRPr="00DC4970">
        <w:rPr>
          <w:color w:val="000000"/>
          <w:sz w:val="24"/>
          <w:szCs w:val="24"/>
        </w:rPr>
        <w:t>»</w:t>
      </w:r>
      <w:r w:rsidR="005306D6" w:rsidRPr="00DC4970">
        <w:rPr>
          <w:color w:val="000000"/>
          <w:sz w:val="24"/>
          <w:szCs w:val="24"/>
        </w:rPr>
        <w:t xml:space="preserve"> </w:t>
      </w:r>
      <w:r w:rsidR="00A63747">
        <w:rPr>
          <w:color w:val="000000"/>
          <w:sz w:val="24"/>
          <w:szCs w:val="24"/>
        </w:rPr>
        <w:t>января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A63747">
        <w:rPr>
          <w:color w:val="000000"/>
          <w:sz w:val="24"/>
          <w:szCs w:val="24"/>
        </w:rPr>
        <w:t>9</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04E" w:rsidRDefault="008C104E">
      <w:r>
        <w:separator/>
      </w:r>
    </w:p>
  </w:endnote>
  <w:endnote w:type="continuationSeparator" w:id="0">
    <w:p w:rsidR="008C104E" w:rsidRDefault="008C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A63747">
          <w:rPr>
            <w:noProof/>
          </w:rPr>
          <w:t>9</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04E" w:rsidRDefault="008C104E">
      <w:r>
        <w:separator/>
      </w:r>
    </w:p>
  </w:footnote>
  <w:footnote w:type="continuationSeparator" w:id="0">
    <w:p w:rsidR="008C104E" w:rsidRDefault="008C1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04E"/>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747"/>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9D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A029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BCEF2-E7EE-4E8A-83DA-C9A95E66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4571</Words>
  <Characters>26060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2019-01-10T11:30:00Z</dcterms:created>
  <dcterms:modified xsi:type="dcterms:W3CDTF">2019-01-10T11:30:00Z</dcterms:modified>
</cp:coreProperties>
</file>